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05BBDDF8"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C53574">
        <w:rPr>
          <w:rFonts w:asciiTheme="minorHAnsi" w:hAnsiTheme="minorHAnsi" w:cstheme="minorHAnsi"/>
          <w:sz w:val="22"/>
          <w:szCs w:val="22"/>
        </w:rPr>
        <w:t>1</w:t>
      </w:r>
      <w:r w:rsidR="001E5E96">
        <w:rPr>
          <w:rFonts w:asciiTheme="minorHAnsi" w:hAnsiTheme="minorHAnsi" w:cstheme="minorHAnsi"/>
          <w:sz w:val="22"/>
          <w:szCs w:val="22"/>
        </w:rPr>
        <w:t>6</w:t>
      </w:r>
      <w:r w:rsidR="00BA4B8F">
        <w:rPr>
          <w:rFonts w:asciiTheme="minorHAnsi" w:hAnsiTheme="minorHAnsi" w:cstheme="minorHAnsi"/>
          <w:sz w:val="22"/>
          <w:szCs w:val="22"/>
        </w:rPr>
        <w:t>1</w:t>
      </w:r>
      <w:r w:rsidR="00F16C2A">
        <w:rPr>
          <w:rFonts w:asciiTheme="minorHAnsi" w:hAnsiTheme="minorHAnsi" w:cstheme="minorHAnsi"/>
          <w:sz w:val="22"/>
          <w:szCs w:val="22"/>
        </w:rPr>
        <w:t>.2025</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14031FE" w14:textId="77777777" w:rsidR="00CC0667" w:rsidRDefault="00CC0667" w:rsidP="00E54905">
      <w:pPr>
        <w:tabs>
          <w:tab w:val="left" w:pos="285"/>
        </w:tabs>
        <w:spacing w:line="259" w:lineRule="auto"/>
        <w:rPr>
          <w:rFonts w:asciiTheme="minorHAnsi" w:hAnsiTheme="minorHAnsi" w:cstheme="minorHAnsi"/>
          <w:sz w:val="22"/>
          <w:szCs w:val="22"/>
          <w:lang w:eastAsia="zh-CN"/>
        </w:rPr>
      </w:pPr>
    </w:p>
    <w:p w14:paraId="68D85525" w14:textId="77777777" w:rsidR="00CC0667" w:rsidRPr="002F0FF7" w:rsidRDefault="00CC0667" w:rsidP="00E54905">
      <w:pPr>
        <w:tabs>
          <w:tab w:val="left" w:pos="285"/>
        </w:tabs>
        <w:spacing w:line="259" w:lineRule="auto"/>
        <w:rPr>
          <w:rFonts w:asciiTheme="minorHAnsi" w:hAnsiTheme="minorHAnsi" w:cstheme="minorHAnsi"/>
          <w:sz w:val="22"/>
          <w:szCs w:val="22"/>
          <w:lang w:eastAsia="zh-CN"/>
        </w:rPr>
      </w:pPr>
    </w:p>
    <w:p w14:paraId="4E4760A8" w14:textId="5C3E5DB3"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1E5E96">
        <w:rPr>
          <w:rFonts w:asciiTheme="minorHAnsi" w:hAnsiTheme="minorHAnsi" w:cstheme="minorHAnsi"/>
          <w:sz w:val="22"/>
          <w:szCs w:val="22"/>
          <w:lang w:eastAsia="zh-CN"/>
        </w:rPr>
        <w:t>1</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7FF3C95D" w14:textId="77777777"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4680E4BA" w14:textId="77777777" w:rsidR="00E54905" w:rsidRDefault="00E54905" w:rsidP="00E54905">
      <w:pPr>
        <w:spacing w:line="259" w:lineRule="auto"/>
        <w:jc w:val="both"/>
        <w:rPr>
          <w:rFonts w:asciiTheme="minorHAnsi" w:hAnsiTheme="minorHAnsi" w:cstheme="minorHAnsi"/>
          <w:sz w:val="22"/>
          <w:szCs w:val="22"/>
          <w:lang w:eastAsia="zh-CN"/>
        </w:rPr>
      </w:pP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30EEC" w14:textId="77777777" w:rsidR="000C1E47" w:rsidRDefault="000C1E47" w:rsidP="002D31D6">
      <w:r>
        <w:separator/>
      </w:r>
    </w:p>
  </w:endnote>
  <w:endnote w:type="continuationSeparator" w:id="0">
    <w:p w14:paraId="052A9E6C" w14:textId="77777777" w:rsidR="000C1E47" w:rsidRDefault="000C1E47"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81E2D" w14:textId="77777777" w:rsidR="000C1E47" w:rsidRDefault="000C1E47" w:rsidP="002D31D6">
      <w:r>
        <w:separator/>
      </w:r>
    </w:p>
  </w:footnote>
  <w:footnote w:type="continuationSeparator" w:id="0">
    <w:p w14:paraId="560A3701" w14:textId="77777777" w:rsidR="000C1E47" w:rsidRDefault="000C1E47"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FA4"/>
    <w:rsid w:val="00053459"/>
    <w:rsid w:val="00067734"/>
    <w:rsid w:val="0007303D"/>
    <w:rsid w:val="00075070"/>
    <w:rsid w:val="00077EA6"/>
    <w:rsid w:val="00081FF6"/>
    <w:rsid w:val="000B0DF4"/>
    <w:rsid w:val="000B5B80"/>
    <w:rsid w:val="000C1881"/>
    <w:rsid w:val="000C1E47"/>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376B4"/>
    <w:rsid w:val="001422A0"/>
    <w:rsid w:val="001427EF"/>
    <w:rsid w:val="00143224"/>
    <w:rsid w:val="00147CFF"/>
    <w:rsid w:val="001502E4"/>
    <w:rsid w:val="00151FBF"/>
    <w:rsid w:val="00154703"/>
    <w:rsid w:val="0015793D"/>
    <w:rsid w:val="00157C7F"/>
    <w:rsid w:val="00166D47"/>
    <w:rsid w:val="00170252"/>
    <w:rsid w:val="00171687"/>
    <w:rsid w:val="00173831"/>
    <w:rsid w:val="00184A36"/>
    <w:rsid w:val="00184E9F"/>
    <w:rsid w:val="00191A4B"/>
    <w:rsid w:val="00195E37"/>
    <w:rsid w:val="001A79E0"/>
    <w:rsid w:val="001B1273"/>
    <w:rsid w:val="001B6EBA"/>
    <w:rsid w:val="001C0F2D"/>
    <w:rsid w:val="001D000E"/>
    <w:rsid w:val="001D33A8"/>
    <w:rsid w:val="001D53EC"/>
    <w:rsid w:val="001D77C1"/>
    <w:rsid w:val="001E263F"/>
    <w:rsid w:val="001E2CDC"/>
    <w:rsid w:val="001E46F7"/>
    <w:rsid w:val="001E5E96"/>
    <w:rsid w:val="001E660D"/>
    <w:rsid w:val="0020074E"/>
    <w:rsid w:val="00207D86"/>
    <w:rsid w:val="002133C7"/>
    <w:rsid w:val="00231A65"/>
    <w:rsid w:val="002334E9"/>
    <w:rsid w:val="002342F7"/>
    <w:rsid w:val="0023617D"/>
    <w:rsid w:val="00237B5C"/>
    <w:rsid w:val="00240B29"/>
    <w:rsid w:val="0025197E"/>
    <w:rsid w:val="00252A45"/>
    <w:rsid w:val="0025407A"/>
    <w:rsid w:val="002606DF"/>
    <w:rsid w:val="0026788C"/>
    <w:rsid w:val="0027058A"/>
    <w:rsid w:val="002723E5"/>
    <w:rsid w:val="00274450"/>
    <w:rsid w:val="002744EA"/>
    <w:rsid w:val="0029289F"/>
    <w:rsid w:val="002A0528"/>
    <w:rsid w:val="002B43A5"/>
    <w:rsid w:val="002C1F5F"/>
    <w:rsid w:val="002C206C"/>
    <w:rsid w:val="002C261B"/>
    <w:rsid w:val="002C2A59"/>
    <w:rsid w:val="002C5D24"/>
    <w:rsid w:val="002D0658"/>
    <w:rsid w:val="002D31D6"/>
    <w:rsid w:val="002D37A9"/>
    <w:rsid w:val="002E51D7"/>
    <w:rsid w:val="002F0FF7"/>
    <w:rsid w:val="002F279A"/>
    <w:rsid w:val="002F78E2"/>
    <w:rsid w:val="003008D7"/>
    <w:rsid w:val="003027F9"/>
    <w:rsid w:val="0030473A"/>
    <w:rsid w:val="0031649C"/>
    <w:rsid w:val="00320EDF"/>
    <w:rsid w:val="003211D7"/>
    <w:rsid w:val="003215CC"/>
    <w:rsid w:val="0033301A"/>
    <w:rsid w:val="0033485E"/>
    <w:rsid w:val="00350C13"/>
    <w:rsid w:val="00355548"/>
    <w:rsid w:val="003643B5"/>
    <w:rsid w:val="00364742"/>
    <w:rsid w:val="00367B5C"/>
    <w:rsid w:val="00372ABC"/>
    <w:rsid w:val="003767B8"/>
    <w:rsid w:val="00381535"/>
    <w:rsid w:val="00381CF5"/>
    <w:rsid w:val="003860FC"/>
    <w:rsid w:val="00386CC5"/>
    <w:rsid w:val="00391DC2"/>
    <w:rsid w:val="003A1933"/>
    <w:rsid w:val="003A20AB"/>
    <w:rsid w:val="003A29F3"/>
    <w:rsid w:val="003A3A56"/>
    <w:rsid w:val="003A6EAD"/>
    <w:rsid w:val="003A7005"/>
    <w:rsid w:val="003B62F3"/>
    <w:rsid w:val="003B6CC4"/>
    <w:rsid w:val="003B7A94"/>
    <w:rsid w:val="003C21A3"/>
    <w:rsid w:val="003C6CE3"/>
    <w:rsid w:val="003D1B8D"/>
    <w:rsid w:val="003F3F06"/>
    <w:rsid w:val="003F574A"/>
    <w:rsid w:val="003F5863"/>
    <w:rsid w:val="00401006"/>
    <w:rsid w:val="00403CF3"/>
    <w:rsid w:val="0040567C"/>
    <w:rsid w:val="0041138E"/>
    <w:rsid w:val="00413C26"/>
    <w:rsid w:val="00414C53"/>
    <w:rsid w:val="00415F97"/>
    <w:rsid w:val="00420367"/>
    <w:rsid w:val="00421897"/>
    <w:rsid w:val="00423571"/>
    <w:rsid w:val="00425FE5"/>
    <w:rsid w:val="00432216"/>
    <w:rsid w:val="00440808"/>
    <w:rsid w:val="00453902"/>
    <w:rsid w:val="00456B3A"/>
    <w:rsid w:val="004650A5"/>
    <w:rsid w:val="00480DEB"/>
    <w:rsid w:val="0048254C"/>
    <w:rsid w:val="00482AB1"/>
    <w:rsid w:val="00484408"/>
    <w:rsid w:val="004A4BEC"/>
    <w:rsid w:val="004A6B89"/>
    <w:rsid w:val="004C3AAE"/>
    <w:rsid w:val="004D0E6E"/>
    <w:rsid w:val="004F400D"/>
    <w:rsid w:val="004F52D6"/>
    <w:rsid w:val="00500FA7"/>
    <w:rsid w:val="00511C2B"/>
    <w:rsid w:val="00514EBC"/>
    <w:rsid w:val="00517DC5"/>
    <w:rsid w:val="00526131"/>
    <w:rsid w:val="005279F2"/>
    <w:rsid w:val="00527D4F"/>
    <w:rsid w:val="0053280B"/>
    <w:rsid w:val="005356ED"/>
    <w:rsid w:val="00535C6C"/>
    <w:rsid w:val="00536760"/>
    <w:rsid w:val="00555243"/>
    <w:rsid w:val="00555B06"/>
    <w:rsid w:val="005612F9"/>
    <w:rsid w:val="005656FD"/>
    <w:rsid w:val="00567063"/>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143B"/>
    <w:rsid w:val="006015D4"/>
    <w:rsid w:val="00601828"/>
    <w:rsid w:val="00616FBE"/>
    <w:rsid w:val="00616FC3"/>
    <w:rsid w:val="006207D3"/>
    <w:rsid w:val="00620C70"/>
    <w:rsid w:val="00627A07"/>
    <w:rsid w:val="006343FA"/>
    <w:rsid w:val="00637A2A"/>
    <w:rsid w:val="00637EFF"/>
    <w:rsid w:val="00646A3D"/>
    <w:rsid w:val="00651CBF"/>
    <w:rsid w:val="00653431"/>
    <w:rsid w:val="0065598F"/>
    <w:rsid w:val="00661800"/>
    <w:rsid w:val="00674465"/>
    <w:rsid w:val="0069408F"/>
    <w:rsid w:val="006A085E"/>
    <w:rsid w:val="006A2C9F"/>
    <w:rsid w:val="006A7EEB"/>
    <w:rsid w:val="006B4DF4"/>
    <w:rsid w:val="006C1DFF"/>
    <w:rsid w:val="006C5773"/>
    <w:rsid w:val="006D371D"/>
    <w:rsid w:val="006E0FC4"/>
    <w:rsid w:val="007005AB"/>
    <w:rsid w:val="00700E4A"/>
    <w:rsid w:val="00710B41"/>
    <w:rsid w:val="00717F2E"/>
    <w:rsid w:val="007231D3"/>
    <w:rsid w:val="0073010A"/>
    <w:rsid w:val="00743B83"/>
    <w:rsid w:val="00752FAE"/>
    <w:rsid w:val="00755DA5"/>
    <w:rsid w:val="00761909"/>
    <w:rsid w:val="007631EE"/>
    <w:rsid w:val="00772310"/>
    <w:rsid w:val="0077659A"/>
    <w:rsid w:val="00796F99"/>
    <w:rsid w:val="007A4268"/>
    <w:rsid w:val="007A52C6"/>
    <w:rsid w:val="007A72F7"/>
    <w:rsid w:val="007B0BAE"/>
    <w:rsid w:val="007B2041"/>
    <w:rsid w:val="007B2A76"/>
    <w:rsid w:val="007C5C5B"/>
    <w:rsid w:val="007D072D"/>
    <w:rsid w:val="007D6A3E"/>
    <w:rsid w:val="007D7753"/>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51BB3"/>
    <w:rsid w:val="00872204"/>
    <w:rsid w:val="00875CC9"/>
    <w:rsid w:val="00894EAD"/>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52A9B"/>
    <w:rsid w:val="00954803"/>
    <w:rsid w:val="009573E5"/>
    <w:rsid w:val="00960424"/>
    <w:rsid w:val="009638AC"/>
    <w:rsid w:val="00963F03"/>
    <w:rsid w:val="00974FF2"/>
    <w:rsid w:val="009766F6"/>
    <w:rsid w:val="009858AA"/>
    <w:rsid w:val="00985AAC"/>
    <w:rsid w:val="00987D56"/>
    <w:rsid w:val="00990111"/>
    <w:rsid w:val="0099147F"/>
    <w:rsid w:val="00991DED"/>
    <w:rsid w:val="009A61C1"/>
    <w:rsid w:val="009A62C4"/>
    <w:rsid w:val="009B4243"/>
    <w:rsid w:val="009B7DB2"/>
    <w:rsid w:val="009C14BC"/>
    <w:rsid w:val="009C28FD"/>
    <w:rsid w:val="009D6C99"/>
    <w:rsid w:val="009E6124"/>
    <w:rsid w:val="009F1C26"/>
    <w:rsid w:val="00A048DD"/>
    <w:rsid w:val="00A055A7"/>
    <w:rsid w:val="00A10830"/>
    <w:rsid w:val="00A10C42"/>
    <w:rsid w:val="00A1284D"/>
    <w:rsid w:val="00A26704"/>
    <w:rsid w:val="00A27A05"/>
    <w:rsid w:val="00A303F7"/>
    <w:rsid w:val="00A3517D"/>
    <w:rsid w:val="00A36EE5"/>
    <w:rsid w:val="00A45AE4"/>
    <w:rsid w:val="00A501A5"/>
    <w:rsid w:val="00A52FF3"/>
    <w:rsid w:val="00A53EC5"/>
    <w:rsid w:val="00A604B0"/>
    <w:rsid w:val="00A62565"/>
    <w:rsid w:val="00A638F4"/>
    <w:rsid w:val="00A67BBE"/>
    <w:rsid w:val="00A70D8D"/>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942"/>
    <w:rsid w:val="00B76613"/>
    <w:rsid w:val="00B777F1"/>
    <w:rsid w:val="00B82A1A"/>
    <w:rsid w:val="00B83E8D"/>
    <w:rsid w:val="00B863D0"/>
    <w:rsid w:val="00BA2FBA"/>
    <w:rsid w:val="00BA4B8F"/>
    <w:rsid w:val="00BB5A6E"/>
    <w:rsid w:val="00BB6662"/>
    <w:rsid w:val="00BD2DB9"/>
    <w:rsid w:val="00BD76F8"/>
    <w:rsid w:val="00BE1A39"/>
    <w:rsid w:val="00BF1732"/>
    <w:rsid w:val="00BF1CD6"/>
    <w:rsid w:val="00BF1F58"/>
    <w:rsid w:val="00C047CE"/>
    <w:rsid w:val="00C102F6"/>
    <w:rsid w:val="00C10D1D"/>
    <w:rsid w:val="00C12AA9"/>
    <w:rsid w:val="00C173AA"/>
    <w:rsid w:val="00C21A9F"/>
    <w:rsid w:val="00C26F7B"/>
    <w:rsid w:val="00C31BC5"/>
    <w:rsid w:val="00C32DB4"/>
    <w:rsid w:val="00C33A67"/>
    <w:rsid w:val="00C53574"/>
    <w:rsid w:val="00C6004E"/>
    <w:rsid w:val="00C678A9"/>
    <w:rsid w:val="00C7505E"/>
    <w:rsid w:val="00C7766D"/>
    <w:rsid w:val="00C77EAA"/>
    <w:rsid w:val="00C80734"/>
    <w:rsid w:val="00C842CE"/>
    <w:rsid w:val="00C91BB3"/>
    <w:rsid w:val="00C91BB8"/>
    <w:rsid w:val="00C920CA"/>
    <w:rsid w:val="00C93268"/>
    <w:rsid w:val="00CA1FE7"/>
    <w:rsid w:val="00CA4C2E"/>
    <w:rsid w:val="00CA4C9C"/>
    <w:rsid w:val="00CA4F68"/>
    <w:rsid w:val="00CB11ED"/>
    <w:rsid w:val="00CB4429"/>
    <w:rsid w:val="00CC0667"/>
    <w:rsid w:val="00CC185C"/>
    <w:rsid w:val="00CC3EB3"/>
    <w:rsid w:val="00CD087B"/>
    <w:rsid w:val="00CD0A40"/>
    <w:rsid w:val="00CE5C68"/>
    <w:rsid w:val="00CF46B0"/>
    <w:rsid w:val="00CF4754"/>
    <w:rsid w:val="00CF7F85"/>
    <w:rsid w:val="00D024F9"/>
    <w:rsid w:val="00D13E9A"/>
    <w:rsid w:val="00D3010E"/>
    <w:rsid w:val="00D343C8"/>
    <w:rsid w:val="00D35C72"/>
    <w:rsid w:val="00D36023"/>
    <w:rsid w:val="00D43F03"/>
    <w:rsid w:val="00D45FDA"/>
    <w:rsid w:val="00D531AF"/>
    <w:rsid w:val="00D531ED"/>
    <w:rsid w:val="00D53FFD"/>
    <w:rsid w:val="00D6246D"/>
    <w:rsid w:val="00D64A7D"/>
    <w:rsid w:val="00D805C9"/>
    <w:rsid w:val="00D81EF3"/>
    <w:rsid w:val="00D822CF"/>
    <w:rsid w:val="00D849BB"/>
    <w:rsid w:val="00D9316A"/>
    <w:rsid w:val="00DA4639"/>
    <w:rsid w:val="00DB55F2"/>
    <w:rsid w:val="00DC1B87"/>
    <w:rsid w:val="00DC42F6"/>
    <w:rsid w:val="00DC5BFB"/>
    <w:rsid w:val="00DC6824"/>
    <w:rsid w:val="00DC6E53"/>
    <w:rsid w:val="00DD12E9"/>
    <w:rsid w:val="00DD4446"/>
    <w:rsid w:val="00DD7428"/>
    <w:rsid w:val="00DE16BC"/>
    <w:rsid w:val="00DE4B73"/>
    <w:rsid w:val="00DF18E8"/>
    <w:rsid w:val="00DF1943"/>
    <w:rsid w:val="00DF34BF"/>
    <w:rsid w:val="00DF62FF"/>
    <w:rsid w:val="00E0257D"/>
    <w:rsid w:val="00E100A8"/>
    <w:rsid w:val="00E13D24"/>
    <w:rsid w:val="00E2010D"/>
    <w:rsid w:val="00E232C2"/>
    <w:rsid w:val="00E32A39"/>
    <w:rsid w:val="00E34BA6"/>
    <w:rsid w:val="00E4188D"/>
    <w:rsid w:val="00E46626"/>
    <w:rsid w:val="00E54905"/>
    <w:rsid w:val="00E57599"/>
    <w:rsid w:val="00E578E3"/>
    <w:rsid w:val="00E64A02"/>
    <w:rsid w:val="00E653CC"/>
    <w:rsid w:val="00E66E4D"/>
    <w:rsid w:val="00E72896"/>
    <w:rsid w:val="00E82F16"/>
    <w:rsid w:val="00E90B44"/>
    <w:rsid w:val="00E944F0"/>
    <w:rsid w:val="00EA0481"/>
    <w:rsid w:val="00EA0513"/>
    <w:rsid w:val="00EA6E36"/>
    <w:rsid w:val="00EA79E4"/>
    <w:rsid w:val="00EB491C"/>
    <w:rsid w:val="00EC0188"/>
    <w:rsid w:val="00EC5B10"/>
    <w:rsid w:val="00ED2380"/>
    <w:rsid w:val="00EE12B6"/>
    <w:rsid w:val="00EF3683"/>
    <w:rsid w:val="00F11337"/>
    <w:rsid w:val="00F1399B"/>
    <w:rsid w:val="00F1452F"/>
    <w:rsid w:val="00F16C2A"/>
    <w:rsid w:val="00F23477"/>
    <w:rsid w:val="00F259FD"/>
    <w:rsid w:val="00F2690D"/>
    <w:rsid w:val="00F27A21"/>
    <w:rsid w:val="00F30DA3"/>
    <w:rsid w:val="00F30DC1"/>
    <w:rsid w:val="00F329A5"/>
    <w:rsid w:val="00F33357"/>
    <w:rsid w:val="00F3355A"/>
    <w:rsid w:val="00F3419A"/>
    <w:rsid w:val="00F53D6F"/>
    <w:rsid w:val="00F55923"/>
    <w:rsid w:val="00F62BBF"/>
    <w:rsid w:val="00F66DE4"/>
    <w:rsid w:val="00F67260"/>
    <w:rsid w:val="00F67503"/>
    <w:rsid w:val="00F748A5"/>
    <w:rsid w:val="00F805C2"/>
    <w:rsid w:val="00F91D16"/>
    <w:rsid w:val="00F963DA"/>
    <w:rsid w:val="00F97C57"/>
    <w:rsid w:val="00FA42CF"/>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2856</Words>
  <Characters>17141</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2025-11-28T11:51:00Z</cp:lastPrinted>
  <dcterms:created xsi:type="dcterms:W3CDTF">2025-11-28T11:51:00Z</dcterms:created>
  <dcterms:modified xsi:type="dcterms:W3CDTF">2025-11-28T11:51:00Z</dcterms:modified>
</cp:coreProperties>
</file>